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D435D4" w:rsidRDefault="000A2D4E" w:rsidP="000A2D4E">
      <w:pPr>
        <w:pStyle w:val="af1"/>
        <w:spacing w:line="240" w:lineRule="auto"/>
        <w:jc w:val="left"/>
        <w:rPr>
          <w:rFonts w:cs="Times New Roman"/>
          <w:b w:val="0"/>
          <w:sz w:val="24"/>
          <w:szCs w:val="24"/>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w:t>
      </w:r>
      <w:proofErr w:type="spellStart"/>
      <w:r w:rsidRPr="00D435D4">
        <w:rPr>
          <w:rFonts w:cs="Times New Roman"/>
          <w:b/>
          <w:bCs/>
          <w:sz w:val="24"/>
          <w:szCs w:val="24"/>
          <w:lang w:val="ru-RU"/>
        </w:rPr>
        <w:t>подмярка</w:t>
      </w:r>
      <w:proofErr w:type="spellEnd"/>
      <w:r w:rsidRPr="00D435D4">
        <w:rPr>
          <w:rFonts w:cs="Times New Roman"/>
          <w:b/>
          <w:bCs/>
          <w:sz w:val="24"/>
          <w:szCs w:val="24"/>
          <w:lang w:val="ru-RU"/>
        </w:rPr>
        <w:t xml:space="preserve">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2EEE547F" w:rsidR="000A2D4E" w:rsidRPr="00D435D4" w:rsidRDefault="00141343" w:rsidP="001C2FF7">
            <w:pPr>
              <w:spacing w:after="120"/>
              <w:rPr>
                <w:b/>
                <w:bCs/>
                <w:snapToGrid w:val="0"/>
                <w:lang w:val="ru-RU"/>
              </w:rPr>
            </w:pPr>
            <w:r w:rsidRPr="00141343">
              <w:rPr>
                <w:b/>
                <w:bCs/>
                <w:snapToGrid w:val="0"/>
                <w:lang w:val="ru-RU"/>
              </w:rPr>
              <w:t>BG06RDNP001-19.382</w:t>
            </w: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lastRenderedPageBreak/>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596ED2DF"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461C7F7F" w14:textId="77777777" w:rsidR="00141343" w:rsidRPr="007B57A1" w:rsidRDefault="00141343" w:rsidP="00141343">
      <w:pPr>
        <w:ind w:firstLine="708"/>
        <w:jc w:val="both"/>
        <w:rPr>
          <w:rFonts w:cs="Times New Roman"/>
          <w:sz w:val="24"/>
          <w:szCs w:val="24"/>
          <w:lang w:val="bg-BG"/>
        </w:rPr>
      </w:pPr>
      <w:r w:rsidRPr="007B57A1">
        <w:rPr>
          <w:rFonts w:cs="Times New Roman"/>
          <w:b/>
          <w:sz w:val="24"/>
          <w:szCs w:val="24"/>
          <w:lang w:val="bg-BG"/>
        </w:rPr>
        <w:t xml:space="preserve">„МЕСТНА ИНИЦИАТИВНА ГРУПА ЛОМ“ </w:t>
      </w:r>
      <w:r w:rsidRPr="007B57A1">
        <w:rPr>
          <w:rFonts w:cs="Times New Roman"/>
          <w:sz w:val="24"/>
          <w:szCs w:val="24"/>
          <w:lang w:val="bg-BG"/>
        </w:rPr>
        <w:t xml:space="preserve">със седалище, адрес на управление и адрес за кореспонденция: </w:t>
      </w:r>
      <w:r w:rsidRPr="007B57A1">
        <w:rPr>
          <w:rFonts w:cs="Times New Roman"/>
          <w:bCs/>
          <w:sz w:val="24"/>
          <w:szCs w:val="24"/>
          <w:lang w:val="bg-BG"/>
        </w:rPr>
        <w:t>гр. Лом - п. к. 3600, община Лом, област Монтана, ул. „Г. Манафски 19“ ет. 2</w:t>
      </w:r>
      <w:r w:rsidRPr="007B57A1">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14:paraId="438408E9" w14:textId="77777777" w:rsidR="000A2D4E" w:rsidRPr="00D435D4" w:rsidRDefault="000A2D4E" w:rsidP="000A2D4E">
      <w:pPr>
        <w:ind w:firstLine="720"/>
        <w:jc w:val="both"/>
        <w:rPr>
          <w:rFonts w:cs="Times New Roman"/>
          <w:sz w:val="24"/>
          <w:szCs w:val="24"/>
          <w:lang w:val="bg-BG"/>
        </w:rPr>
      </w:pPr>
      <w:bookmarkStart w:id="0" w:name="_GoBack"/>
      <w:bookmarkEnd w:id="0"/>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w:t>
      </w:r>
      <w:proofErr w:type="spellStart"/>
      <w:r w:rsidRPr="00D435D4">
        <w:rPr>
          <w:rFonts w:cs="Times New Roman"/>
          <w:sz w:val="24"/>
          <w:szCs w:val="24"/>
          <w:lang w:val="bg-BG"/>
        </w:rPr>
        <w:t>п.к</w:t>
      </w:r>
      <w:proofErr w:type="spellEnd"/>
      <w:r w:rsidRPr="00D435D4">
        <w:rPr>
          <w:rFonts w:cs="Times New Roman"/>
          <w:sz w:val="24"/>
          <w:szCs w:val="24"/>
          <w:lang w:val="bg-BG"/>
        </w:rPr>
        <w:t xml:space="preserve">.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w:t>
      </w:r>
      <w:proofErr w:type="spellStart"/>
      <w:r w:rsidRPr="00D435D4">
        <w:rPr>
          <w:snapToGrid w:val="0"/>
          <w:sz w:val="24"/>
          <w:szCs w:val="24"/>
          <w:lang w:val="bg-BG"/>
        </w:rPr>
        <w:t>подмярка</w:t>
      </w:r>
      <w:proofErr w:type="spellEnd"/>
      <w:r w:rsidRPr="00D435D4">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ДВ, </w:t>
      </w:r>
      <w:hyperlink r:id="rId8"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„ЗЕМЕДЕЛИЕ”</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proofErr w:type="spellStart"/>
      <w:r w:rsidRPr="00D435D4">
        <w:rPr>
          <w:rFonts w:cs="Times New Roman"/>
          <w:bCs/>
          <w:sz w:val="24"/>
          <w:szCs w:val="24"/>
          <w:lang w:val="ru-RU"/>
        </w:rPr>
        <w:t>подмярка</w:t>
      </w:r>
      <w:proofErr w:type="spellEnd"/>
      <w:r w:rsidRPr="00D435D4">
        <w:rPr>
          <w:rFonts w:cs="Times New Roman"/>
          <w:bCs/>
          <w:sz w:val="24"/>
          <w:szCs w:val="24"/>
          <w:lang w:val="ru-RU"/>
        </w:rPr>
        <w:t xml:space="preserve">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на мярка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w:t>
      </w:r>
      <w:proofErr w:type="spellStart"/>
      <w:r w:rsidRPr="00D435D4">
        <w:rPr>
          <w:rFonts w:cs="Times New Roman"/>
          <w:sz w:val="24"/>
          <w:szCs w:val="24"/>
          <w:shd w:val="clear" w:color="auto" w:fill="FEFEFE"/>
          <w:lang w:val="bg-BG"/>
        </w:rPr>
        <w:t>подмярка</w:t>
      </w:r>
      <w:proofErr w:type="spellEnd"/>
      <w:r w:rsidRPr="00D435D4">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proofErr w:type="spellStart"/>
      <w:r w:rsidRPr="00D435D4">
        <w:rPr>
          <w:rFonts w:cs="Times New Roman"/>
          <w:bCs/>
          <w:szCs w:val="24"/>
          <w:lang w:val="ru-RU"/>
        </w:rPr>
        <w:t>подмярка</w:t>
      </w:r>
      <w:proofErr w:type="spellEnd"/>
      <w:r w:rsidRPr="00D435D4">
        <w:rPr>
          <w:rFonts w:cs="Times New Roman"/>
          <w:bCs/>
          <w:szCs w:val="24"/>
          <w:lang w:val="ru-RU"/>
        </w:rPr>
        <w:t xml:space="preserve">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на мярка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(наричана по-нататък „</w:t>
      </w:r>
      <w:proofErr w:type="spellStart"/>
      <w:r w:rsidRPr="00D435D4">
        <w:rPr>
          <w:rFonts w:cs="Times New Roman"/>
          <w:bCs/>
          <w:szCs w:val="24"/>
          <w:lang w:val="bg-BG"/>
        </w:rPr>
        <w:t>подмярка</w:t>
      </w:r>
      <w:proofErr w:type="spellEnd"/>
      <w:r w:rsidRPr="00D435D4">
        <w:rPr>
          <w:rFonts w:cs="Times New Roman"/>
          <w:bCs/>
          <w:szCs w:val="24"/>
          <w:lang w:val="bg-BG"/>
        </w:rPr>
        <w:t xml:space="preserve">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w:t>
      </w:r>
      <w:proofErr w:type="spellStart"/>
      <w:r w:rsidRPr="00D435D4">
        <w:rPr>
          <w:rFonts w:cs="Times New Roman"/>
          <w:bCs/>
          <w:i/>
          <w:sz w:val="24"/>
          <w:szCs w:val="24"/>
        </w:rPr>
        <w:t>minimis</w:t>
      </w:r>
      <w:proofErr w:type="spellEnd"/>
      <w:r w:rsidRPr="00D435D4">
        <w:rPr>
          <w:rFonts w:cs="Times New Roman"/>
          <w:bCs/>
          <w:i/>
          <w:sz w:val="24"/>
          <w:szCs w:val="24"/>
        </w:rPr>
        <w:t xml:space="preserve">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w:t>
      </w:r>
      <w:r w:rsidRPr="00D435D4">
        <w:rPr>
          <w:rFonts w:cs="Times New Roman"/>
          <w:szCs w:val="24"/>
          <w:lang w:val="bg-BG"/>
        </w:rPr>
        <w:lastRenderedPageBreak/>
        <w:t>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dfz</w:t>
        </w:r>
        <w:proofErr w:type="spellEnd"/>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bg</w:t>
        </w:r>
        <w:proofErr w:type="spellEnd"/>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proofErr w:type="spellStart"/>
      <w:r w:rsidR="00576BA3" w:rsidRPr="00D435D4">
        <w:rPr>
          <w:rFonts w:cs="Times New Roman"/>
          <w:lang w:val="ru-RU"/>
        </w:rPr>
        <w:t>обн</w:t>
      </w:r>
      <w:proofErr w:type="spellEnd"/>
      <w:r w:rsidR="00576BA3" w:rsidRPr="00D435D4">
        <w:rPr>
          <w:rFonts w:cs="Times New Roman"/>
          <w:lang w:val="ru-RU"/>
        </w:rPr>
        <w:t xml:space="preserve">., 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xml:space="preserve">), приети за допустими за финансово подпомагане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w:t>
      </w:r>
      <w:r w:rsidRPr="00D435D4">
        <w:rPr>
          <w:rFonts w:cs="Times New Roman"/>
          <w:szCs w:val="24"/>
          <w:lang w:val="bg-BG"/>
        </w:rPr>
        <w:lastRenderedPageBreak/>
        <w:t xml:space="preserve">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D435D4">
        <w:rPr>
          <w:rFonts w:cs="Times New Roman"/>
          <w:sz w:val="24"/>
          <w:szCs w:val="24"/>
          <w:lang w:val="bg-BG"/>
        </w:rPr>
        <w:t>относими</w:t>
      </w:r>
      <w:proofErr w:type="spellEnd"/>
      <w:r w:rsidRPr="00D435D4">
        <w:rPr>
          <w:rFonts w:cs="Times New Roman"/>
          <w:sz w:val="24"/>
          <w:szCs w:val="24"/>
          <w:lang w:val="bg-BG"/>
        </w:rPr>
        <w:t xml:space="preserve">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lastRenderedPageBreak/>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r w:rsidR="00915838" w:rsidRPr="00D435D4">
        <w:rPr>
          <w:b/>
          <w:sz w:val="24"/>
          <w:szCs w:val="24"/>
        </w:rPr>
        <w:t>БЕНЕФИЦИЕНТЪТ</w:t>
      </w:r>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B0548E">
        <w:fldChar w:fldCharType="begin"/>
      </w:r>
      <w:r w:rsidR="00B0548E">
        <w:instrText xml:space="preserve"> HYPERLINK "javascript:%20Navigate('чл39_ал4');" </w:instrText>
      </w:r>
      <w:r w:rsidR="00B0548E">
        <w:fldChar w:fldCharType="separate"/>
      </w:r>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r w:rsidR="00B0548E">
        <w:rPr>
          <w:rStyle w:val="a5"/>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r w:rsidRPr="00D435D4">
        <w:rPr>
          <w:rStyle w:val="alt2"/>
          <w:sz w:val="24"/>
          <w:szCs w:val="24"/>
          <w:specVanish w:val="0"/>
        </w:rPr>
        <w:t>при</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мярка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proofErr w:type="gramStart"/>
      <w:r w:rsidRPr="00D435D4">
        <w:rPr>
          <w:rStyle w:val="alt2"/>
          <w:sz w:val="24"/>
          <w:szCs w:val="24"/>
          <w:specVanish w:val="0"/>
        </w:rPr>
        <w:t>процедурата</w:t>
      </w:r>
      <w:proofErr w:type="spellEnd"/>
      <w:r w:rsidRPr="00D435D4">
        <w:rPr>
          <w:rStyle w:val="alt2"/>
          <w:sz w:val="24"/>
          <w:szCs w:val="24"/>
          <w:specVanish w:val="0"/>
        </w:rPr>
        <w:t>“ -</w:t>
      </w:r>
      <w:proofErr w:type="gram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r w:rsidR="00915838" w:rsidRPr="00D435D4">
        <w:rPr>
          <w:b/>
          <w:sz w:val="24"/>
          <w:szCs w:val="24"/>
          <w:shd w:val="clear" w:color="auto" w:fill="FEFEFE"/>
        </w:rPr>
        <w:t>ФОНДА</w:t>
      </w:r>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a9"/>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w:t>
      </w:r>
      <w:proofErr w:type="spellStart"/>
      <w:r w:rsidR="00915838" w:rsidRPr="00D435D4">
        <w:rPr>
          <w:i/>
          <w:sz w:val="22"/>
          <w:shd w:val="clear" w:color="auto" w:fill="FEFEFE"/>
          <w:lang w:val="ru-RU"/>
        </w:rPr>
        <w:t>посочва</w:t>
      </w:r>
      <w:proofErr w:type="spellEnd"/>
      <w:r w:rsidR="00915838" w:rsidRPr="00D435D4">
        <w:rPr>
          <w:i/>
          <w:sz w:val="22"/>
          <w:shd w:val="clear" w:color="auto" w:fill="FEFEFE"/>
          <w:lang w:val="ru-RU"/>
        </w:rPr>
        <w:t xml:space="preserve"> се </w:t>
      </w:r>
      <w:r w:rsidR="00915838" w:rsidRPr="00D435D4">
        <w:rPr>
          <w:i/>
          <w:sz w:val="22"/>
          <w:szCs w:val="24"/>
          <w:shd w:val="clear" w:color="auto" w:fill="FEFEFE"/>
          <w:lang w:val="bg-BG"/>
        </w:rPr>
        <w:t>един от двата периода: т</w:t>
      </w:r>
      <w:proofErr w:type="spellStart"/>
      <w:r w:rsidR="00915838" w:rsidRPr="00D435D4">
        <w:rPr>
          <w:i/>
          <w:sz w:val="22"/>
          <w:shd w:val="clear" w:color="auto" w:fill="FEFEFE"/>
          <w:lang w:val="ru-RU"/>
        </w:rPr>
        <w:t>ри</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години</w:t>
      </w:r>
      <w:proofErr w:type="spellEnd"/>
      <w:r w:rsidR="00915838" w:rsidRPr="00D435D4">
        <w:rPr>
          <w:i/>
          <w:sz w:val="22"/>
          <w:shd w:val="clear" w:color="auto" w:fill="FEFEFE"/>
          <w:lang w:val="ru-RU"/>
        </w:rPr>
        <w:t xml:space="preserve"> от </w:t>
      </w:r>
      <w:proofErr w:type="spellStart"/>
      <w:r w:rsidR="00915838" w:rsidRPr="00D435D4">
        <w:rPr>
          <w:i/>
          <w:sz w:val="22"/>
          <w:shd w:val="clear" w:color="auto" w:fill="FEFEFE"/>
          <w:lang w:val="ru-RU"/>
        </w:rPr>
        <w:t>датата</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получаване</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микро-, </w:t>
      </w:r>
      <w:proofErr w:type="spellStart"/>
      <w:r w:rsidR="00915838" w:rsidRPr="00D435D4">
        <w:rPr>
          <w:i/>
          <w:sz w:val="22"/>
          <w:shd w:val="clear" w:color="auto" w:fill="FEFEFE"/>
          <w:lang w:val="ru-RU"/>
        </w:rPr>
        <w:t>малко</w:t>
      </w:r>
      <w:proofErr w:type="spellEnd"/>
      <w:r w:rsidR="00915838" w:rsidRPr="00D435D4">
        <w:rPr>
          <w:i/>
          <w:sz w:val="22"/>
          <w:shd w:val="clear" w:color="auto" w:fill="FEFEFE"/>
          <w:lang w:val="ru-RU"/>
        </w:rPr>
        <w:t xml:space="preserve"> или </w:t>
      </w:r>
      <w:proofErr w:type="spellStart"/>
      <w:r w:rsidR="00915838" w:rsidRPr="00D435D4">
        <w:rPr>
          <w:i/>
          <w:sz w:val="22"/>
          <w:shd w:val="clear" w:color="auto" w:fill="FEFEFE"/>
          <w:lang w:val="ru-RU"/>
        </w:rPr>
        <w:t>средно</w:t>
      </w:r>
      <w:proofErr w:type="spellEnd"/>
      <w:r w:rsidR="00915838" w:rsidRPr="00D435D4">
        <w:rPr>
          <w:i/>
          <w:sz w:val="22"/>
          <w:shd w:val="clear" w:color="auto" w:fill="FEFEFE"/>
          <w:lang w:val="ru-RU"/>
        </w:rPr>
        <w:t xml:space="preserve">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w:t>
      </w:r>
      <w:proofErr w:type="spellStart"/>
      <w:r w:rsidR="00915838" w:rsidRPr="00D435D4">
        <w:rPr>
          <w:i/>
          <w:sz w:val="22"/>
          <w:shd w:val="clear" w:color="auto" w:fill="FEFEFE"/>
          <w:lang w:val="ru-RU"/>
        </w:rPr>
        <w:t>години</w:t>
      </w:r>
      <w:proofErr w:type="spellEnd"/>
      <w:r w:rsidR="00915838" w:rsidRPr="00D435D4">
        <w:rPr>
          <w:i/>
          <w:sz w:val="22"/>
          <w:shd w:val="clear" w:color="auto" w:fill="FEFEFE"/>
          <w:lang w:val="ru-RU"/>
        </w:rPr>
        <w:t xml:space="preserve"> от </w:t>
      </w:r>
      <w:proofErr w:type="spellStart"/>
      <w:r w:rsidR="00915838" w:rsidRPr="00D435D4">
        <w:rPr>
          <w:i/>
          <w:sz w:val="22"/>
          <w:shd w:val="clear" w:color="auto" w:fill="FEFEFE"/>
          <w:lang w:val="ru-RU"/>
        </w:rPr>
        <w:t>датата</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w:t>
      </w:r>
      <w:proofErr w:type="spellStart"/>
      <w:r w:rsidR="00915838" w:rsidRPr="00D435D4">
        <w:rPr>
          <w:i/>
          <w:sz w:val="22"/>
          <w:shd w:val="clear" w:color="auto" w:fill="FEFEFE"/>
          <w:lang w:val="ru-RU"/>
        </w:rPr>
        <w:t>голямо</w:t>
      </w:r>
      <w:proofErr w:type="spellEnd"/>
      <w:r w:rsidR="00915838" w:rsidRPr="00D435D4">
        <w:rPr>
          <w:i/>
          <w:sz w:val="22"/>
          <w:shd w:val="clear" w:color="auto" w:fill="FEFEFE"/>
          <w:lang w:val="ru-RU"/>
        </w:rPr>
        <w:t xml:space="preserve">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w:t>
      </w:r>
      <w:r w:rsidRPr="00D435D4">
        <w:rPr>
          <w:rFonts w:cs="Times New Roman"/>
          <w:sz w:val="24"/>
          <w:szCs w:val="24"/>
          <w:lang w:val="bg-BG"/>
        </w:rPr>
        <w:lastRenderedPageBreak/>
        <w:t xml:space="preserve">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D435D4">
        <w:rPr>
          <w:rFonts w:cs="Times New Roman"/>
          <w:sz w:val="24"/>
          <w:szCs w:val="24"/>
          <w:shd w:val="clear" w:color="auto" w:fill="FEFEFE"/>
          <w:lang w:val="bg-BG"/>
        </w:rPr>
        <w:t>непълноти</w:t>
      </w:r>
      <w:proofErr w:type="spellEnd"/>
      <w:r w:rsidRPr="00D435D4">
        <w:rPr>
          <w:rFonts w:cs="Times New Roman"/>
          <w:sz w:val="24"/>
          <w:szCs w:val="24"/>
          <w:shd w:val="clear" w:color="auto" w:fill="FEFEFE"/>
          <w:lang w:val="bg-BG"/>
        </w:rPr>
        <w:t xml:space="preserve">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D435D4">
        <w:rPr>
          <w:rFonts w:cs="Times New Roman"/>
          <w:sz w:val="24"/>
          <w:szCs w:val="24"/>
          <w:shd w:val="clear" w:color="auto" w:fill="FEFEFE"/>
          <w:lang w:val="bg-BG"/>
        </w:rPr>
        <w:t>непредставяне</w:t>
      </w:r>
      <w:proofErr w:type="spellEnd"/>
      <w:r w:rsidRPr="00D435D4">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lastRenderedPageBreak/>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w:t>
      </w:r>
      <w:proofErr w:type="gramStart"/>
      <w:r w:rsidR="006F66E7" w:rsidRPr="00D435D4">
        <w:rPr>
          <w:rFonts w:cs="Times New Roman"/>
          <w:szCs w:val="24"/>
          <w:shd w:val="clear" w:color="auto" w:fill="FEFEFE"/>
          <w:lang w:val="bg-BG"/>
        </w:rPr>
        <w:t>в срока</w:t>
      </w:r>
      <w:proofErr w:type="gramEnd"/>
      <w:r w:rsidR="006F66E7" w:rsidRPr="00D435D4">
        <w:rPr>
          <w:rFonts w:cs="Times New Roman"/>
          <w:szCs w:val="24"/>
          <w:shd w:val="clear" w:color="auto" w:fill="FEFEFE"/>
          <w:lang w:val="bg-BG"/>
        </w:rPr>
        <w:t xml:space="preserve">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D435D4">
        <w:rPr>
          <w:rFonts w:cs="Times New Roman"/>
          <w:szCs w:val="24"/>
          <w:lang w:val="bg-BG"/>
        </w:rPr>
        <w:t>подмярка</w:t>
      </w:r>
      <w:proofErr w:type="spellEnd"/>
      <w:r w:rsidRPr="00D435D4">
        <w:rPr>
          <w:rFonts w:cs="Times New Roman"/>
          <w:szCs w:val="24"/>
          <w:lang w:val="bg-BG"/>
        </w:rPr>
        <w:t xml:space="preserve">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1"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proofErr w:type="spellStart"/>
      <w:r w:rsidRPr="00D435D4">
        <w:rPr>
          <w:rFonts w:cs="Times New Roman"/>
          <w:lang w:val="ru-RU"/>
        </w:rPr>
        <w:t>обн</w:t>
      </w:r>
      <w:proofErr w:type="spellEnd"/>
      <w:r w:rsidRPr="00D435D4">
        <w:rPr>
          <w:rFonts w:cs="Times New Roman"/>
          <w:lang w:val="ru-RU"/>
        </w:rPr>
        <w:t xml:space="preserve">., ДВ, </w:t>
      </w:r>
      <w:hyperlink r:id="rId12"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proofErr w:type="spellStart"/>
      <w:r w:rsidRPr="00D435D4">
        <w:rPr>
          <w:rFonts w:cs="Times New Roman"/>
          <w:b/>
          <w:bCs/>
          <w:szCs w:val="24"/>
          <w:shd w:val="clear" w:color="auto" w:fill="FEFEFE"/>
          <w:lang w:val="ru-RU"/>
        </w:rPr>
        <w:t>Насоките</w:t>
      </w:r>
      <w:proofErr w:type="spellEnd"/>
      <w:r w:rsidRPr="00D435D4">
        <w:rPr>
          <w:b/>
          <w:bCs/>
          <w:szCs w:val="24"/>
          <w:shd w:val="clear" w:color="auto" w:fill="FEFEFE"/>
          <w:lang w:val="ru-RU"/>
        </w:rPr>
        <w:t xml:space="preserve"> за </w:t>
      </w:r>
      <w:proofErr w:type="spellStart"/>
      <w:r w:rsidRPr="00D435D4">
        <w:rPr>
          <w:b/>
          <w:bCs/>
          <w:szCs w:val="24"/>
          <w:shd w:val="clear" w:color="auto" w:fill="FEFEFE"/>
          <w:lang w:val="ru-RU"/>
        </w:rPr>
        <w:t>определяне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финансови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корекции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които</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трябва</w:t>
      </w:r>
      <w:proofErr w:type="spellEnd"/>
      <w:r w:rsidRPr="00D435D4">
        <w:rPr>
          <w:b/>
          <w:bCs/>
          <w:szCs w:val="24"/>
          <w:shd w:val="clear" w:color="auto" w:fill="FEFEFE"/>
          <w:lang w:val="ru-RU"/>
        </w:rPr>
        <w:t xml:space="preserve"> да </w:t>
      </w:r>
      <w:proofErr w:type="spellStart"/>
      <w:r w:rsidRPr="00D435D4">
        <w:rPr>
          <w:b/>
          <w:bCs/>
          <w:szCs w:val="24"/>
          <w:shd w:val="clear" w:color="auto" w:fill="FEFEFE"/>
          <w:lang w:val="ru-RU"/>
        </w:rPr>
        <w:t>бъдат</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внесени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във</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финансирани</w:t>
      </w:r>
      <w:proofErr w:type="spellEnd"/>
      <w:r w:rsidRPr="00D435D4">
        <w:rPr>
          <w:b/>
          <w:bCs/>
          <w:szCs w:val="24"/>
          <w:shd w:val="clear" w:color="auto" w:fill="FEFEFE"/>
          <w:lang w:val="ru-RU"/>
        </w:rPr>
        <w:t xml:space="preserve"> от </w:t>
      </w:r>
      <w:proofErr w:type="spellStart"/>
      <w:r w:rsidRPr="00D435D4">
        <w:rPr>
          <w:b/>
          <w:bCs/>
          <w:szCs w:val="24"/>
          <w:shd w:val="clear" w:color="auto" w:fill="FEFEFE"/>
          <w:lang w:val="ru-RU"/>
        </w:rPr>
        <w:t>Съюза</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разходи</w:t>
      </w:r>
      <w:proofErr w:type="spellEnd"/>
      <w:r w:rsidRPr="00D435D4">
        <w:rPr>
          <w:b/>
          <w:bCs/>
          <w:szCs w:val="24"/>
          <w:shd w:val="clear" w:color="auto" w:fill="FEFEFE"/>
          <w:lang w:val="ru-RU"/>
        </w:rPr>
        <w:t xml:space="preserve"> в </w:t>
      </w:r>
      <w:proofErr w:type="spellStart"/>
      <w:r w:rsidRPr="00D435D4">
        <w:rPr>
          <w:b/>
          <w:bCs/>
          <w:szCs w:val="24"/>
          <w:shd w:val="clear" w:color="auto" w:fill="FEFEFE"/>
          <w:lang w:val="ru-RU"/>
        </w:rPr>
        <w:t>рамките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споделеното</w:t>
      </w:r>
      <w:proofErr w:type="spellEnd"/>
      <w:r w:rsidRPr="00D435D4">
        <w:rPr>
          <w:b/>
          <w:bCs/>
          <w:szCs w:val="24"/>
          <w:shd w:val="clear" w:color="auto" w:fill="FEFEFE"/>
          <w:lang w:val="ru-RU"/>
        </w:rPr>
        <w:t xml:space="preserve"> управление, в случай на </w:t>
      </w:r>
      <w:proofErr w:type="spellStart"/>
      <w:r w:rsidRPr="00D435D4">
        <w:rPr>
          <w:b/>
          <w:bCs/>
          <w:szCs w:val="24"/>
          <w:shd w:val="clear" w:color="auto" w:fill="FEFEFE"/>
          <w:lang w:val="ru-RU"/>
        </w:rPr>
        <w:t>неспазване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правилата</w:t>
      </w:r>
      <w:proofErr w:type="spellEnd"/>
      <w:r w:rsidRPr="00D435D4">
        <w:rPr>
          <w:b/>
          <w:bCs/>
          <w:szCs w:val="24"/>
          <w:shd w:val="clear" w:color="auto" w:fill="FEFEFE"/>
          <w:lang w:val="ru-RU"/>
        </w:rPr>
        <w:t xml:space="preserve"> за </w:t>
      </w:r>
      <w:proofErr w:type="spellStart"/>
      <w:r w:rsidRPr="00D435D4">
        <w:rPr>
          <w:b/>
          <w:bCs/>
          <w:szCs w:val="24"/>
          <w:shd w:val="clear" w:color="auto" w:fill="FEFEFE"/>
          <w:lang w:val="ru-RU"/>
        </w:rPr>
        <w:t>възлагане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обществени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поръчки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одобрени</w:t>
      </w:r>
      <w:proofErr w:type="spellEnd"/>
      <w:r w:rsidRPr="00D435D4">
        <w:rPr>
          <w:b/>
          <w:bCs/>
          <w:szCs w:val="24"/>
          <w:shd w:val="clear" w:color="auto" w:fill="FEFEFE"/>
          <w:lang w:val="ru-RU"/>
        </w:rPr>
        <w:t xml:space="preserve"> с Решение С(2013) 9527 от 19 </w:t>
      </w:r>
      <w:proofErr w:type="spellStart"/>
      <w:r w:rsidRPr="00D435D4">
        <w:rPr>
          <w:b/>
          <w:bCs/>
          <w:szCs w:val="24"/>
          <w:shd w:val="clear" w:color="auto" w:fill="FEFEFE"/>
          <w:lang w:val="ru-RU"/>
        </w:rPr>
        <w:t>декември</w:t>
      </w:r>
      <w:proofErr w:type="spellEnd"/>
      <w:r w:rsidRPr="00D435D4">
        <w:rPr>
          <w:b/>
          <w:bCs/>
          <w:szCs w:val="24"/>
          <w:shd w:val="clear" w:color="auto" w:fill="FEFEFE"/>
          <w:lang w:val="ru-RU"/>
        </w:rPr>
        <w:t xml:space="preserve"> 2013 г. на </w:t>
      </w:r>
      <w:proofErr w:type="spellStart"/>
      <w:r w:rsidRPr="00D435D4">
        <w:rPr>
          <w:b/>
          <w:bCs/>
          <w:szCs w:val="24"/>
          <w:shd w:val="clear" w:color="auto" w:fill="FEFEFE"/>
          <w:lang w:val="ru-RU"/>
        </w:rPr>
        <w:t>Европейската</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комисия</w:t>
      </w:r>
      <w:proofErr w:type="spellEnd"/>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lastRenderedPageBreak/>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w:t>
      </w:r>
      <w:proofErr w:type="gramStart"/>
      <w:r w:rsidR="00175CD3" w:rsidRPr="00D435D4">
        <w:rPr>
          <w:rFonts w:cs="Times New Roman"/>
          <w:szCs w:val="24"/>
          <w:shd w:val="clear" w:color="auto" w:fill="FEFEFE"/>
          <w:lang w:val="ru-RU"/>
        </w:rPr>
        <w:t>на срока</w:t>
      </w:r>
      <w:proofErr w:type="gramEnd"/>
      <w:r w:rsidR="00175CD3" w:rsidRPr="00D435D4">
        <w:rPr>
          <w:rFonts w:cs="Times New Roman"/>
          <w:szCs w:val="24"/>
          <w:shd w:val="clear" w:color="auto" w:fill="FEFEFE"/>
          <w:lang w:val="ru-RU"/>
        </w:rPr>
        <w:t xml:space="preserve">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ФОНДЪТ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w:t>
      </w:r>
      <w:proofErr w:type="gramStart"/>
      <w:r w:rsidR="00116710" w:rsidRPr="00D435D4">
        <w:rPr>
          <w:rFonts w:cs="Times New Roman"/>
          <w:szCs w:val="24"/>
          <w:shd w:val="clear" w:color="auto" w:fill="FEFEFE"/>
          <w:lang w:val="ru-RU"/>
        </w:rPr>
        <w:t>на срока</w:t>
      </w:r>
      <w:proofErr w:type="gramEnd"/>
      <w:r w:rsidR="00116710" w:rsidRPr="00D435D4">
        <w:rPr>
          <w:rFonts w:cs="Times New Roman"/>
          <w:szCs w:val="24"/>
          <w:shd w:val="clear" w:color="auto" w:fill="FEFEFE"/>
          <w:lang w:val="ru-RU"/>
        </w:rPr>
        <w:t xml:space="preserve">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w:t>
      </w:r>
      <w:proofErr w:type="spellEnd"/>
      <w:r w:rsidRPr="00D435D4">
        <w:rPr>
          <w:rFonts w:cs="Times New Roman"/>
          <w:szCs w:val="24"/>
          <w:shd w:val="clear" w:color="auto" w:fill="FEFEFE"/>
          <w:lang w:val="ru-RU"/>
        </w:rPr>
        <w:t xml:space="preserve">-ползи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lastRenderedPageBreak/>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D435D4">
        <w:rPr>
          <w:rFonts w:cs="Times New Roman"/>
          <w:szCs w:val="24"/>
          <w:lang w:val="bg-BG"/>
        </w:rPr>
        <w:t>нередовности</w:t>
      </w:r>
      <w:proofErr w:type="spellEnd"/>
      <w:r w:rsidRPr="00D435D4">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w:t>
      </w:r>
      <w:proofErr w:type="spellStart"/>
      <w:r w:rsidRPr="00D435D4">
        <w:rPr>
          <w:rFonts w:cs="Times New Roman"/>
          <w:szCs w:val="24"/>
          <w:lang w:val="bg-BG"/>
        </w:rPr>
        <w:t>нередовностите</w:t>
      </w:r>
      <w:proofErr w:type="spellEnd"/>
      <w:r w:rsidRPr="00D435D4">
        <w:rPr>
          <w:rFonts w:cs="Times New Roman"/>
          <w:szCs w:val="24"/>
          <w:lang w:val="bg-BG"/>
        </w:rPr>
        <w:t xml:space="preserve">, както и за представянето на допълнително изисканите документи, </w:t>
      </w:r>
      <w:proofErr w:type="spellStart"/>
      <w:r w:rsidRPr="00D435D4">
        <w:rPr>
          <w:rFonts w:cs="Times New Roman"/>
          <w:szCs w:val="24"/>
          <w:lang w:val="bg-BG"/>
        </w:rPr>
        <w:t>относими</w:t>
      </w:r>
      <w:proofErr w:type="spellEnd"/>
      <w:r w:rsidRPr="00D435D4">
        <w:rPr>
          <w:rFonts w:cs="Times New Roman"/>
          <w:szCs w:val="24"/>
          <w:lang w:val="bg-BG"/>
        </w:rPr>
        <w:t xml:space="preserve">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w:t>
      </w:r>
      <w:r w:rsidRPr="00D435D4">
        <w:rPr>
          <w:rFonts w:cs="Times New Roman"/>
          <w:iCs/>
          <w:szCs w:val="24"/>
          <w:lang w:val="bg-BG"/>
        </w:rPr>
        <w:lastRenderedPageBreak/>
        <w:t>(ЕС)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3"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2. в</w:t>
      </w:r>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proofErr w:type="gramStart"/>
      <w:r w:rsidRPr="00D435D4">
        <w:rPr>
          <w:rFonts w:cs="Times New Roman"/>
          <w:b/>
        </w:rPr>
        <w:t>ФОНДА</w:t>
      </w:r>
      <w:r w:rsidRPr="00D435D4">
        <w:rPr>
          <w:rFonts w:cs="Times New Roman"/>
          <w:szCs w:val="24"/>
          <w:lang w:val="bg-BG"/>
        </w:rPr>
        <w:t xml:space="preserve">  документите</w:t>
      </w:r>
      <w:proofErr w:type="gramEnd"/>
      <w:r w:rsidRPr="00D435D4">
        <w:rPr>
          <w:rFonts w:cs="Times New Roman"/>
          <w:szCs w:val="24"/>
          <w:lang w:val="bg-BG"/>
        </w:rPr>
        <w:t xml:space="preserve">,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4"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w:t>
      </w:r>
      <w:r w:rsidRPr="00D435D4">
        <w:rPr>
          <w:rFonts w:cs="Times New Roman"/>
          <w:szCs w:val="24"/>
          <w:shd w:val="clear" w:color="auto" w:fill="FEFEFE"/>
          <w:lang w:val="bg-BG"/>
        </w:rPr>
        <w:lastRenderedPageBreak/>
        <w:t>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w:t>
      </w:r>
      <w:proofErr w:type="spellStart"/>
      <w:r w:rsidRPr="00D435D4">
        <w:rPr>
          <w:rFonts w:cs="Times New Roman"/>
          <w:sz w:val="24"/>
          <w:szCs w:val="24"/>
          <w:shd w:val="clear" w:color="auto" w:fill="FEFEFE"/>
          <w:lang w:val="bg-BG"/>
        </w:rPr>
        <w:t>мониторинговия</w:t>
      </w:r>
      <w:proofErr w:type="spellEnd"/>
      <w:r w:rsidRPr="00D435D4">
        <w:rPr>
          <w:rFonts w:cs="Times New Roman"/>
          <w:sz w:val="24"/>
          <w:szCs w:val="24"/>
          <w:shd w:val="clear" w:color="auto" w:fill="FEFEFE"/>
          <w:lang w:val="bg-BG"/>
        </w:rPr>
        <w:t xml:space="preserve">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lastRenderedPageBreak/>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lastRenderedPageBreak/>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w:t>
      </w:r>
      <w:r w:rsidRPr="00D435D4">
        <w:rPr>
          <w:rFonts w:cs="Times New Roman"/>
          <w:sz w:val="24"/>
          <w:szCs w:val="24"/>
          <w:shd w:val="clear" w:color="auto" w:fill="FEFEFE"/>
          <w:lang w:val="bg-BG"/>
        </w:rPr>
        <w:lastRenderedPageBreak/>
        <w:t>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w:t>
      </w:r>
      <w:proofErr w:type="spellStart"/>
      <w:r w:rsidRPr="00D435D4">
        <w:rPr>
          <w:rFonts w:cs="Times New Roman"/>
          <w:sz w:val="24"/>
          <w:szCs w:val="24"/>
          <w:shd w:val="clear" w:color="auto" w:fill="FEFEFE"/>
        </w:rPr>
        <w:t>minimis</w:t>
      </w:r>
      <w:proofErr w:type="spellEnd"/>
      <w:r w:rsidRPr="00D435D4">
        <w:rPr>
          <w:rFonts w:cs="Times New Roman"/>
          <w:sz w:val="24"/>
          <w:szCs w:val="24"/>
          <w:shd w:val="clear" w:color="auto" w:fill="FEFEFE"/>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proofErr w:type="gramStart"/>
      <w:r w:rsidR="00401AAA" w:rsidRPr="00D435D4">
        <w:rPr>
          <w:sz w:val="24"/>
          <w:szCs w:val="24"/>
          <w:shd w:val="clear" w:color="auto" w:fill="FEFEFE"/>
        </w:rPr>
        <w:t>разходи</w:t>
      </w:r>
      <w:proofErr w:type="spellEnd"/>
      <w:r w:rsidR="00401AAA" w:rsidRPr="00D435D4">
        <w:rPr>
          <w:sz w:val="24"/>
          <w:szCs w:val="24"/>
          <w:shd w:val="clear" w:color="auto" w:fill="FEFEFE"/>
        </w:rPr>
        <w:t>“ и</w:t>
      </w:r>
      <w:proofErr w:type="gram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lastRenderedPageBreak/>
        <w:t>5</w:t>
      </w:r>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ЗОП;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proofErr w:type="gram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proofErr w:type="gram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 xml:space="preserve">на което и да е от задълженията му по този договор или по </w:t>
      </w:r>
      <w:proofErr w:type="spellStart"/>
      <w:r w:rsidRPr="00D435D4">
        <w:rPr>
          <w:rFonts w:cs="Times New Roman"/>
          <w:szCs w:val="24"/>
          <w:lang w:val="bg-BG"/>
        </w:rPr>
        <w:t>относим</w:t>
      </w:r>
      <w:proofErr w:type="spellEnd"/>
      <w:r w:rsidRPr="00D435D4">
        <w:rPr>
          <w:rFonts w:cs="Times New Roman"/>
          <w:szCs w:val="24"/>
          <w:lang w:val="bg-BG"/>
        </w:rPr>
        <w:t xml:space="preserve"> към предоставянето на помощта акт на ЕС;</w:t>
      </w:r>
    </w:p>
    <w:p w14:paraId="2D6F33ED" w14:textId="2CABA581"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w:t>
      </w:r>
      <w:proofErr w:type="spellStart"/>
      <w:r w:rsidRPr="00D435D4">
        <w:rPr>
          <w:rFonts w:cs="Times New Roman"/>
          <w:szCs w:val="24"/>
          <w:lang w:val="bg-BG"/>
        </w:rPr>
        <w:t>незапочване</w:t>
      </w:r>
      <w:proofErr w:type="spellEnd"/>
      <w:r w:rsidRPr="00D435D4">
        <w:rPr>
          <w:rFonts w:cs="Times New Roman"/>
          <w:szCs w:val="24"/>
          <w:lang w:val="bg-BG"/>
        </w:rPr>
        <w:t xml:space="preserve">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w:t>
      </w:r>
      <w:r w:rsidR="000A2D4E" w:rsidRPr="00D435D4">
        <w:rPr>
          <w:rFonts w:cs="Times New Roman"/>
          <w:iCs/>
          <w:szCs w:val="24"/>
          <w:lang w:val="bg-BG"/>
        </w:rPr>
        <w:lastRenderedPageBreak/>
        <w:t xml:space="preserve">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5"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D435D4">
        <w:rPr>
          <w:rFonts w:cs="Times New Roman"/>
          <w:sz w:val="24"/>
          <w:szCs w:val="24"/>
          <w:lang w:val="bg-BG"/>
        </w:rPr>
        <w:t>законосъбразността</w:t>
      </w:r>
      <w:proofErr w:type="spellEnd"/>
      <w:r w:rsidR="00E958F6"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6"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w:t>
      </w:r>
      <w:r w:rsidR="009D5EA7" w:rsidRPr="00D435D4">
        <w:rPr>
          <w:rFonts w:cs="Times New Roman"/>
          <w:szCs w:val="24"/>
          <w:lang w:val="bg-BG"/>
        </w:rPr>
        <w:lastRenderedPageBreak/>
        <w:t xml:space="preserve">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w:t>
      </w:r>
      <w:proofErr w:type="spellStart"/>
      <w:r w:rsidR="000A2D4E" w:rsidRPr="00D435D4">
        <w:rPr>
          <w:lang w:val="ru-RU"/>
        </w:rPr>
        <w:t>възстановяване</w:t>
      </w:r>
      <w:proofErr w:type="spellEnd"/>
      <w:r w:rsidR="000A2D4E" w:rsidRPr="00D435D4">
        <w:rPr>
          <w:lang w:val="ru-RU"/>
        </w:rPr>
        <w:t xml:space="preserve">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w:t>
      </w:r>
      <w:proofErr w:type="spellStart"/>
      <w:r w:rsidR="000A2D4E" w:rsidRPr="00D435D4">
        <w:rPr>
          <w:lang w:val="ru-RU"/>
        </w:rPr>
        <w:t>разходи</w:t>
      </w:r>
      <w:proofErr w:type="spellEnd"/>
      <w:r w:rsidR="000A2D4E" w:rsidRPr="00D435D4">
        <w:rPr>
          <w:lang w:val="ru-RU"/>
        </w:rPr>
        <w:t xml:space="preserve">, </w:t>
      </w:r>
      <w:proofErr w:type="spellStart"/>
      <w:r w:rsidR="000A2D4E" w:rsidRPr="00D435D4">
        <w:rPr>
          <w:lang w:val="ru-RU"/>
        </w:rPr>
        <w:t>които</w:t>
      </w:r>
      <w:proofErr w:type="spellEnd"/>
      <w:r w:rsidR="000A2D4E" w:rsidRPr="00D435D4">
        <w:rPr>
          <w:lang w:val="ru-RU"/>
        </w:rPr>
        <w:t xml:space="preserve">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w:t>
      </w:r>
      <w:proofErr w:type="spellStart"/>
      <w:r w:rsidR="000A2D4E" w:rsidRPr="00D435D4">
        <w:rPr>
          <w:lang w:val="ru-RU"/>
        </w:rPr>
        <w:t>датата</w:t>
      </w:r>
      <w:proofErr w:type="spellEnd"/>
      <w:r w:rsidR="000A2D4E" w:rsidRPr="00D435D4">
        <w:rPr>
          <w:lang w:val="ru-RU"/>
        </w:rPr>
        <w:t xml:space="preserve"> на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w:t>
      </w:r>
      <w:proofErr w:type="spellStart"/>
      <w:r w:rsidR="000A2D4E" w:rsidRPr="00D435D4">
        <w:rPr>
          <w:lang w:val="ru-RU"/>
        </w:rPr>
        <w:t>включително</w:t>
      </w:r>
      <w:proofErr w:type="spellEnd"/>
      <w:r w:rsidR="000A2D4E" w:rsidRPr="00D435D4">
        <w:rPr>
          <w:lang w:val="ru-RU"/>
        </w:rPr>
        <w:t xml:space="preserve">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w:t>
      </w:r>
      <w:proofErr w:type="spellStart"/>
      <w:r w:rsidR="000A2D4E" w:rsidRPr="00D435D4">
        <w:rPr>
          <w:lang w:val="ru-RU"/>
        </w:rPr>
        <w:t>помощ</w:t>
      </w:r>
      <w:proofErr w:type="spellEnd"/>
      <w:r w:rsidR="000A2D4E" w:rsidRPr="00D435D4">
        <w:rPr>
          <w:lang w:val="ru-RU"/>
        </w:rPr>
        <w:t xml:space="preserve">,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w:t>
      </w:r>
      <w:proofErr w:type="spellStart"/>
      <w:r w:rsidR="000A2D4E" w:rsidRPr="00D435D4">
        <w:rPr>
          <w:lang w:val="ru-RU"/>
        </w:rPr>
        <w:t>регламенти</w:t>
      </w:r>
      <w:proofErr w:type="spellEnd"/>
      <w:r w:rsidR="000A2D4E" w:rsidRPr="00D435D4">
        <w:rPr>
          <w:lang w:val="ru-RU"/>
        </w:rPr>
        <w:t>.</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r w:rsidR="00240917">
        <w:rPr>
          <w:rFonts w:cs="Times New Roman"/>
          <w:szCs w:val="24"/>
        </w:rPr>
        <w:t xml:space="preserve">7 </w:t>
      </w:r>
      <w:r w:rsidR="00240917">
        <w:rPr>
          <w:rFonts w:cs="Times New Roman"/>
          <w:szCs w:val="24"/>
          <w:lang w:val="bg-BG"/>
        </w:rPr>
        <w:t xml:space="preserve">и ал.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w:t>
      </w:r>
      <w:proofErr w:type="spellStart"/>
      <w:r w:rsidRPr="00D435D4">
        <w:rPr>
          <w:rStyle w:val="alt2"/>
          <w:lang w:val="ru-RU"/>
          <w:specVanish w:val="0"/>
        </w:rPr>
        <w:t>към</w:t>
      </w:r>
      <w:proofErr w:type="spellEnd"/>
      <w:r w:rsidRPr="00D435D4">
        <w:rPr>
          <w:rStyle w:val="alt2"/>
          <w:lang w:val="ru-RU"/>
          <w:specVanish w:val="0"/>
        </w:rPr>
        <w:t xml:space="preserve"> него </w:t>
      </w:r>
      <w:proofErr w:type="spellStart"/>
      <w:r w:rsidRPr="00D435D4">
        <w:rPr>
          <w:rStyle w:val="alt2"/>
          <w:lang w:val="ru-RU"/>
          <w:specVanish w:val="0"/>
        </w:rPr>
        <w:t>документи</w:t>
      </w:r>
      <w:proofErr w:type="spellEnd"/>
      <w:r w:rsidRPr="00D435D4">
        <w:rPr>
          <w:rStyle w:val="alt2"/>
          <w:lang w:val="ru-RU"/>
          <w:specVanish w:val="0"/>
        </w:rPr>
        <w:t xml:space="preserve">,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w:t>
      </w:r>
      <w:proofErr w:type="spellStart"/>
      <w:r w:rsidRPr="00D435D4">
        <w:rPr>
          <w:rStyle w:val="alt2"/>
          <w:lang w:val="ru-RU"/>
          <w:specVanish w:val="0"/>
        </w:rPr>
        <w:t>активи</w:t>
      </w:r>
      <w:proofErr w:type="spellEnd"/>
      <w:r w:rsidRPr="00D435D4">
        <w:rPr>
          <w:rStyle w:val="alt2"/>
          <w:lang w:val="ru-RU"/>
          <w:specVanish w:val="0"/>
        </w:rPr>
        <w:t xml:space="preserve">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w:t>
      </w:r>
      <w:proofErr w:type="spellStart"/>
      <w:r w:rsidRPr="00D435D4">
        <w:rPr>
          <w:rStyle w:val="alt2"/>
          <w:lang w:val="ru-RU"/>
          <w:specVanish w:val="0"/>
        </w:rPr>
        <w:t>разходи</w:t>
      </w:r>
      <w:proofErr w:type="spellEnd"/>
      <w:r w:rsidRPr="00D435D4">
        <w:rPr>
          <w:rStyle w:val="alt2"/>
          <w:lang w:val="ru-RU"/>
          <w:specVanish w:val="0"/>
        </w:rPr>
        <w:t xml:space="preserve">,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 xml:space="preserve">кандидата и </w:t>
      </w:r>
      <w:proofErr w:type="spellStart"/>
      <w:r w:rsidRPr="00D435D4">
        <w:rPr>
          <w:rStyle w:val="alt2"/>
          <w:lang w:val="ru-RU"/>
          <w:specVanish w:val="0"/>
        </w:rPr>
        <w:t>допустими</w:t>
      </w:r>
      <w:proofErr w:type="spellEnd"/>
      <w:r w:rsidRPr="00D435D4">
        <w:rPr>
          <w:rStyle w:val="alt2"/>
          <w:lang w:val="ru-RU"/>
          <w:specVanish w:val="0"/>
        </w:rPr>
        <w:t xml:space="preserve"> за </w:t>
      </w:r>
      <w:proofErr w:type="spellStart"/>
      <w:r w:rsidRPr="00D435D4">
        <w:rPr>
          <w:rStyle w:val="alt2"/>
          <w:lang w:val="ru-RU"/>
          <w:specVanish w:val="0"/>
        </w:rPr>
        <w:t>финансиране</w:t>
      </w:r>
      <w:proofErr w:type="spellEnd"/>
      <w:r w:rsidRPr="00D435D4">
        <w:rPr>
          <w:rStyle w:val="alt2"/>
          <w:lang w:val="ru-RU"/>
          <w:specVanish w:val="0"/>
        </w:rPr>
        <w:t xml:space="preserve">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D435D4">
        <w:rPr>
          <w:rFonts w:cs="Times New Roman"/>
          <w:szCs w:val="24"/>
          <w:lang w:val="bg-BG"/>
        </w:rPr>
        <w:t>недоставена</w:t>
      </w:r>
      <w:proofErr w:type="spellEnd"/>
      <w:r w:rsidRPr="00D435D4">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w:t>
      </w:r>
      <w:proofErr w:type="spellStart"/>
      <w:r w:rsidRPr="00D435D4">
        <w:rPr>
          <w:rFonts w:cs="Times New Roman"/>
          <w:szCs w:val="24"/>
          <w:lang w:val="bg-BG"/>
        </w:rPr>
        <w:t>подмярката</w:t>
      </w:r>
      <w:proofErr w:type="spellEnd"/>
      <w:r w:rsidRPr="00D435D4">
        <w:rPr>
          <w:rFonts w:cs="Times New Roman"/>
          <w:szCs w:val="24"/>
          <w:lang w:val="bg-BG"/>
        </w:rPr>
        <w:t>;</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lastRenderedPageBreak/>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proofErr w:type="spellStart"/>
      <w:r w:rsidRPr="00D435D4">
        <w:rPr>
          <w:rFonts w:cs="Times New Roman"/>
          <w:szCs w:val="24"/>
        </w:rPr>
        <w:t>xls</w:t>
      </w:r>
      <w:proofErr w:type="spellEnd"/>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w:t>
      </w:r>
      <w:proofErr w:type="spellStart"/>
      <w:r w:rsidRPr="00D435D4">
        <w:rPr>
          <w:rFonts w:cs="Times New Roman"/>
          <w:szCs w:val="24"/>
          <w:lang w:val="bg-BG"/>
        </w:rPr>
        <w:t>xls</w:t>
      </w:r>
      <w:proofErr w:type="spellEnd"/>
      <w:r w:rsidRPr="00D435D4">
        <w:rPr>
          <w:rFonts w:cs="Times New Roman"/>
          <w:szCs w:val="24"/>
          <w:lang w:val="bg-BG"/>
        </w:rPr>
        <w:t>);</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even" r:id="rId17"/>
      <w:headerReference w:type="default" r:id="rId18"/>
      <w:footerReference w:type="even" r:id="rId19"/>
      <w:footerReference w:type="default" r:id="rId20"/>
      <w:headerReference w:type="first" r:id="rId21"/>
      <w:footerReference w:type="first" r:id="rId22"/>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FDE56" w14:textId="77777777" w:rsidR="00DB7F65" w:rsidRDefault="00DB7F65" w:rsidP="000A2D4E">
      <w:r>
        <w:separator/>
      </w:r>
    </w:p>
  </w:endnote>
  <w:endnote w:type="continuationSeparator" w:id="0">
    <w:p w14:paraId="5E91E0BC" w14:textId="77777777" w:rsidR="00DB7F65" w:rsidRDefault="00DB7F65"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59294" w14:textId="77777777" w:rsidR="006F77B4" w:rsidRDefault="006F77B4">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1347194C" w:rsidR="00343946" w:rsidRDefault="005379ED">
    <w:pPr>
      <w:pStyle w:val="af"/>
      <w:jc w:val="right"/>
    </w:pPr>
    <w:r>
      <w:fldChar w:fldCharType="begin"/>
    </w:r>
    <w:r>
      <w:instrText xml:space="preserve"> PAGE   \* MERGEFORMAT </w:instrText>
    </w:r>
    <w:r>
      <w:fldChar w:fldCharType="separate"/>
    </w:r>
    <w:r w:rsidR="00141343">
      <w:rPr>
        <w:noProof/>
      </w:rPr>
      <w:t>21</w:t>
    </w:r>
    <w:r>
      <w:fldChar w:fldCharType="end"/>
    </w:r>
  </w:p>
  <w:p w14:paraId="066F9B50" w14:textId="77777777" w:rsidR="00343946" w:rsidRDefault="00DB7F65">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94FD" w14:textId="77777777" w:rsidR="006F77B4" w:rsidRDefault="006F77B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A3D31" w14:textId="77777777" w:rsidR="00DB7F65" w:rsidRDefault="00DB7F65" w:rsidP="000A2D4E">
      <w:r>
        <w:separator/>
      </w:r>
    </w:p>
  </w:footnote>
  <w:footnote w:type="continuationSeparator" w:id="0">
    <w:p w14:paraId="1FDB6D3D" w14:textId="77777777" w:rsidR="00DB7F65" w:rsidRDefault="00DB7F65"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1773A" w14:textId="77777777" w:rsidR="006F77B4" w:rsidRDefault="006F77B4">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37028" w14:textId="2ED77B4B" w:rsidR="00343946" w:rsidRDefault="006F77B4">
    <w:pPr>
      <w:pStyle w:val="ad"/>
    </w:pPr>
    <w:r>
      <w:rPr>
        <w:noProof/>
        <w:lang w:val="bg-BG" w:eastAsia="bg-BG"/>
      </w:rPr>
      <w:drawing>
        <wp:inline distT="0" distB="0" distL="0" distR="0" wp14:anchorId="49110580" wp14:editId="5DF76D6F">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14:paraId="353BEC91" w14:textId="77777777" w:rsidR="006F77B4" w:rsidRPr="00A13A73" w:rsidRDefault="006F77B4" w:rsidP="006F77B4">
    <w:pPr>
      <w:pStyle w:val="ad"/>
      <w:jc w:val="center"/>
      <w:rPr>
        <w:color w:val="595959"/>
        <w:sz w:val="18"/>
      </w:rPr>
    </w:pPr>
    <w:r w:rsidRPr="00A13A73">
      <w:rPr>
        <w:color w:val="595959"/>
        <w:sz w:val="18"/>
      </w:rPr>
      <w:t>ПРОГРАМА ЗА РАЗВИТИЕ НА СЕЛСКИТЕ РАЙОНИ   2014 – 2020 г.</w:t>
    </w:r>
  </w:p>
  <w:p w14:paraId="56EF55C2" w14:textId="77777777" w:rsidR="006F77B4" w:rsidRPr="00A13A73" w:rsidRDefault="006F77B4" w:rsidP="006F77B4">
    <w:pPr>
      <w:pStyle w:val="ad"/>
      <w:jc w:val="center"/>
      <w:rPr>
        <w:color w:val="595959"/>
        <w:sz w:val="18"/>
      </w:rPr>
    </w:pPr>
    <w:r w:rsidRPr="00A13A73">
      <w:rPr>
        <w:color w:val="595959"/>
        <w:sz w:val="18"/>
      </w:rPr>
      <w:t>ЕВРОПЕЙСКИ ЗЕМЕДЕЛСКИ ФОНД ЗА РАЗВИТИЕ НА СЕЛСКИТЕ РАЙОНИ</w:t>
    </w:r>
  </w:p>
  <w:p w14:paraId="36B9E093" w14:textId="77777777" w:rsidR="006F77B4" w:rsidRPr="00A13A73" w:rsidRDefault="006F77B4" w:rsidP="006F77B4">
    <w:pPr>
      <w:pStyle w:val="ad"/>
      <w:jc w:val="center"/>
      <w:rPr>
        <w:color w:val="595959"/>
      </w:rPr>
    </w:pPr>
    <w:r w:rsidRPr="00A13A73">
      <w:rPr>
        <w:noProof/>
        <w:color w:val="595959"/>
        <w:sz w:val="18"/>
        <w:lang w:val="bg-BG" w:eastAsia="bg-BG"/>
      </w:rPr>
      <mc:AlternateContent>
        <mc:Choice Requires="wps">
          <w:drawing>
            <wp:anchor distT="0" distB="0" distL="114300" distR="114300" simplePos="0" relativeHeight="251659264" behindDoc="0" locked="0" layoutInCell="1" allowOverlap="1" wp14:anchorId="736ADC5E" wp14:editId="65950A4B">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ADD17A"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14:paraId="13E92CDD" w14:textId="77777777" w:rsidR="006F77B4" w:rsidRDefault="006F77B4" w:rsidP="006F77B4">
    <w:pPr>
      <w:pStyle w:val="ad"/>
    </w:pPr>
  </w:p>
  <w:p w14:paraId="1BA1C26B" w14:textId="77777777" w:rsidR="006F77B4" w:rsidRDefault="006F77B4">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B9E99" w14:textId="77777777" w:rsidR="006F77B4" w:rsidRDefault="006F77B4">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07F68"/>
    <w:rsid w:val="00093CFA"/>
    <w:rsid w:val="000A2D4E"/>
    <w:rsid w:val="000F5005"/>
    <w:rsid w:val="00116710"/>
    <w:rsid w:val="00124AE3"/>
    <w:rsid w:val="00141343"/>
    <w:rsid w:val="0016563B"/>
    <w:rsid w:val="00175CD3"/>
    <w:rsid w:val="001C7105"/>
    <w:rsid w:val="001D7187"/>
    <w:rsid w:val="00215BCD"/>
    <w:rsid w:val="0023301C"/>
    <w:rsid w:val="002336C6"/>
    <w:rsid w:val="00240917"/>
    <w:rsid w:val="002528E7"/>
    <w:rsid w:val="00273855"/>
    <w:rsid w:val="002811A5"/>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81F3A"/>
    <w:rsid w:val="006A155C"/>
    <w:rsid w:val="006A3EAA"/>
    <w:rsid w:val="006F66E7"/>
    <w:rsid w:val="006F77B4"/>
    <w:rsid w:val="00707837"/>
    <w:rsid w:val="00710486"/>
    <w:rsid w:val="00716FD7"/>
    <w:rsid w:val="00725BE8"/>
    <w:rsid w:val="00730306"/>
    <w:rsid w:val="00760418"/>
    <w:rsid w:val="00825971"/>
    <w:rsid w:val="00831EBA"/>
    <w:rsid w:val="00854A74"/>
    <w:rsid w:val="008701CC"/>
    <w:rsid w:val="008D718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B0117B"/>
    <w:rsid w:val="00B01E9F"/>
    <w:rsid w:val="00B0548E"/>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B7F65"/>
    <w:rsid w:val="00DC3F5C"/>
    <w:rsid w:val="00DE7393"/>
    <w:rsid w:val="00E00619"/>
    <w:rsid w:val="00E40C42"/>
    <w:rsid w:val="00E43E6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fz.b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23" Type="http://schemas.openxmlformats.org/officeDocument/2006/relationships/fontTable" Target="fontTable.xml"/><Relationship Id="rId10" Type="http://schemas.openxmlformats.org/officeDocument/2006/relationships/hyperlink" Target="http://www.dfz.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javascript:%20NavigateDocument('&#1047;&#1054;&#1055;_2016');"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C42E2-6963-4991-B50E-242FBABF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9580</Words>
  <Characters>54606</Characters>
  <Application>Microsoft Office Word</Application>
  <DocSecurity>0</DocSecurity>
  <Lines>455</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computer</cp:lastModifiedBy>
  <cp:revision>4</cp:revision>
  <cp:lastPrinted>2018-10-03T08:45:00Z</cp:lastPrinted>
  <dcterms:created xsi:type="dcterms:W3CDTF">2020-10-29T07:46:00Z</dcterms:created>
  <dcterms:modified xsi:type="dcterms:W3CDTF">2020-10-29T09:04:00Z</dcterms:modified>
</cp:coreProperties>
</file>